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3BD6" w:rsidRDefault="00536329" w:rsidP="00536329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</w:r>
      <w:r w:rsidRPr="00A83BD6">
        <w:rPr>
          <w:rFonts w:ascii="Arial" w:hAnsi="Arial" w:cs="Arial"/>
          <w:color w:val="000000"/>
          <w:shd w:val="clear" w:color="auto" w:fill="FFFFFF"/>
        </w:rPr>
        <w:t>PRESTACI</w:t>
      </w:r>
      <w:r w:rsidR="004802B0" w:rsidRPr="00A83BD6">
        <w:rPr>
          <w:rFonts w:ascii="Arial" w:hAnsi="Arial" w:cs="Arial"/>
          <w:color w:val="000000"/>
          <w:shd w:val="clear" w:color="auto" w:fill="FFFFFF"/>
        </w:rPr>
        <w:t>Ó</w:t>
      </w:r>
      <w:r w:rsidRPr="00A83BD6">
        <w:rPr>
          <w:rFonts w:ascii="Arial" w:hAnsi="Arial" w:cs="Arial"/>
          <w:color w:val="000000"/>
          <w:shd w:val="clear" w:color="auto" w:fill="FFFFFF"/>
        </w:rPr>
        <w:t>N</w:t>
      </w:r>
      <w:r w:rsidR="004802B0" w:rsidRPr="00A83BD6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A83BD6">
        <w:rPr>
          <w:rFonts w:ascii="Arial" w:hAnsi="Arial" w:cs="Arial"/>
          <w:color w:val="000000"/>
          <w:shd w:val="clear" w:color="auto" w:fill="FFFFFF"/>
        </w:rPr>
        <w:t>DE SERVICIOS</w:t>
      </w:r>
      <w:r w:rsidR="00D743F1" w:rsidRPr="00A83BD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85C8A" w:rsidRPr="00A83BD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470EC627" w14:textId="49A3950A" w:rsidR="00536329" w:rsidRPr="00A83BD6" w:rsidRDefault="00185C8A" w:rsidP="00536329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A83BD6">
        <w:rPr>
          <w:rFonts w:ascii="Arial" w:hAnsi="Arial" w:cs="Arial"/>
          <w:color w:val="000000"/>
          <w:shd w:val="clear" w:color="auto" w:fill="FFFFFF"/>
        </w:rPr>
        <w:t>CONTRATISTA</w:t>
      </w:r>
      <w:r w:rsidR="00536329" w:rsidRPr="00A83BD6">
        <w:rPr>
          <w:rFonts w:ascii="Arial" w:hAnsi="Arial" w:cs="Arial"/>
          <w:color w:val="000000"/>
          <w:shd w:val="clear" w:color="auto" w:fill="FFFFFF"/>
        </w:rPr>
        <w:t>:</w:t>
      </w:r>
      <w:r w:rsidR="00305F51" w:rsidRPr="00A83BD6">
        <w:rPr>
          <w:rFonts w:ascii="Arial" w:hAnsi="Arial" w:cs="Arial"/>
          <w:color w:val="000000"/>
          <w:shd w:val="clear" w:color="auto" w:fill="FFFFFF"/>
        </w:rPr>
        <w:tab/>
      </w:r>
      <w:r w:rsidR="00305F51" w:rsidRPr="00A83BD6">
        <w:rPr>
          <w:rFonts w:ascii="Arial" w:hAnsi="Arial" w:cs="Arial"/>
          <w:color w:val="000000"/>
          <w:shd w:val="clear" w:color="auto" w:fill="FFFFFF"/>
        </w:rPr>
        <w:tab/>
      </w:r>
      <w:r w:rsidR="00536329" w:rsidRPr="00A83BD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6329" w:rsidRPr="00A83BD6">
        <w:rPr>
          <w:rFonts w:ascii="Arial" w:hAnsi="Arial" w:cs="Arial"/>
          <w:color w:val="000000"/>
          <w:shd w:val="clear" w:color="auto" w:fill="FFFFFF"/>
        </w:rPr>
        <w:tab/>
      </w:r>
      <w:r w:rsidR="00A83BD6" w:rsidRPr="00A83BD6">
        <w:rPr>
          <w:rFonts w:ascii="Arial" w:hAnsi="Arial" w:cs="Arial"/>
          <w:color w:val="000000"/>
          <w:shd w:val="clear" w:color="auto" w:fill="FFFFFF"/>
        </w:rPr>
        <w:t>WENDY CAROLINA OCAMPO MUÑOZ</w:t>
      </w:r>
      <w:r w:rsidR="00180E49" w:rsidRPr="00A83BD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80E49" w:rsidRPr="00A83BD6">
        <w:rPr>
          <w:rFonts w:ascii="Arial" w:hAnsi="Arial" w:cs="Arial"/>
          <w:color w:val="000000"/>
          <w:shd w:val="clear" w:color="auto" w:fill="FFFFFF"/>
        </w:rPr>
        <w:tab/>
      </w:r>
    </w:p>
    <w:p w14:paraId="1CD48EA0" w14:textId="10674E67" w:rsidR="00536329" w:rsidRPr="00A83BD6" w:rsidRDefault="00536329" w:rsidP="00536329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A83BD6">
        <w:rPr>
          <w:rFonts w:ascii="Arial" w:hAnsi="Arial" w:cs="Arial"/>
          <w:color w:val="000000"/>
          <w:shd w:val="clear" w:color="auto" w:fill="FFFFFF"/>
        </w:rPr>
        <w:t>IDENTIFICACIÓN:</w:t>
      </w:r>
      <w:r w:rsidR="00305F51" w:rsidRPr="00A83BD6">
        <w:rPr>
          <w:rFonts w:ascii="Arial" w:hAnsi="Arial" w:cs="Arial"/>
          <w:color w:val="000000"/>
          <w:shd w:val="clear" w:color="auto" w:fill="FFFFFF"/>
        </w:rPr>
        <w:tab/>
      </w:r>
      <w:r w:rsidR="00305F51" w:rsidRPr="00A83BD6">
        <w:rPr>
          <w:rFonts w:ascii="Arial" w:hAnsi="Arial" w:cs="Arial"/>
          <w:color w:val="000000"/>
          <w:shd w:val="clear" w:color="auto" w:fill="FFFFFF"/>
        </w:rPr>
        <w:tab/>
      </w:r>
      <w:r w:rsidR="00E80DF9" w:rsidRPr="00A83BD6">
        <w:rPr>
          <w:rFonts w:ascii="Arial" w:hAnsi="Arial" w:cs="Arial"/>
          <w:color w:val="000000"/>
          <w:shd w:val="clear" w:color="auto" w:fill="FFFFFF"/>
        </w:rPr>
        <w:tab/>
      </w:r>
      <w:r w:rsidR="00A83BD6" w:rsidRPr="00A83BD6">
        <w:rPr>
          <w:rFonts w:ascii="Arial" w:hAnsi="Arial" w:cs="Arial"/>
          <w:color w:val="000000"/>
          <w:shd w:val="clear" w:color="auto" w:fill="FFFFFF"/>
        </w:rPr>
        <w:t>67026645</w:t>
      </w:r>
      <w:r w:rsidR="00180E49" w:rsidRPr="00A83BD6">
        <w:rPr>
          <w:rFonts w:ascii="Arial" w:hAnsi="Arial" w:cs="Arial"/>
          <w:color w:val="000000"/>
          <w:shd w:val="clear" w:color="auto" w:fill="FFFFFF"/>
        </w:rPr>
        <w:t xml:space="preserve"> DE</w:t>
      </w:r>
      <w:r w:rsidR="00BA1E44" w:rsidRPr="00A83BD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A83BD6" w:rsidRPr="00A83BD6">
        <w:rPr>
          <w:rFonts w:ascii="Arial" w:hAnsi="Arial" w:cs="Arial"/>
          <w:color w:val="000000"/>
          <w:shd w:val="clear" w:color="auto" w:fill="FFFFFF"/>
        </w:rPr>
        <w:t>CUCUTA</w:t>
      </w:r>
      <w:r w:rsidRPr="00A83BD6">
        <w:rPr>
          <w:rFonts w:ascii="Arial" w:hAnsi="Arial" w:cs="Arial"/>
          <w:color w:val="000000"/>
          <w:shd w:val="clear" w:color="auto" w:fill="FFFFFF"/>
        </w:rPr>
        <w:tab/>
      </w:r>
      <w:r w:rsidRPr="00A83BD6">
        <w:rPr>
          <w:rFonts w:ascii="Arial" w:hAnsi="Arial" w:cs="Arial"/>
          <w:color w:val="000000"/>
          <w:shd w:val="clear" w:color="auto" w:fill="FFFFFF"/>
        </w:rPr>
        <w:tab/>
      </w:r>
    </w:p>
    <w:p w14:paraId="21705C67" w14:textId="245299A1" w:rsidR="00536329" w:rsidRPr="00A83BD6" w:rsidRDefault="00536329" w:rsidP="00536329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A83BD6">
        <w:rPr>
          <w:rFonts w:ascii="Arial" w:hAnsi="Arial" w:cs="Arial"/>
          <w:color w:val="000000"/>
          <w:shd w:val="clear" w:color="auto" w:fill="FFFFFF"/>
        </w:rPr>
        <w:t xml:space="preserve">CODIGO </w:t>
      </w:r>
      <w:r w:rsidR="00AC37A4" w:rsidRPr="00A83BD6">
        <w:rPr>
          <w:rFonts w:ascii="Arial" w:hAnsi="Arial" w:cs="Arial"/>
          <w:color w:val="000000"/>
          <w:shd w:val="clear" w:color="auto" w:fill="FFFFFF"/>
        </w:rPr>
        <w:t>DISPONIBILIDAD:</w:t>
      </w:r>
      <w:r w:rsidR="00411132" w:rsidRPr="00A83BD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85C8A" w:rsidRPr="00A83BD6">
        <w:rPr>
          <w:rFonts w:ascii="Arial" w:hAnsi="Arial" w:cs="Arial"/>
          <w:color w:val="000000"/>
          <w:shd w:val="clear" w:color="auto" w:fill="FFFFFF"/>
        </w:rPr>
        <w:tab/>
        <w:t xml:space="preserve">No. CDP. </w:t>
      </w:r>
      <w:r w:rsidR="00074961" w:rsidRPr="00A83BD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6A2B9C" w:rsidRPr="00A83BD6">
        <w:rPr>
          <w:rFonts w:ascii="Arial" w:hAnsi="Arial" w:cs="Arial"/>
          <w:color w:val="000000"/>
          <w:shd w:val="clear" w:color="auto" w:fill="FFFFFF"/>
        </w:rPr>
        <w:t>3500</w:t>
      </w:r>
      <w:r w:rsidR="00A83BD6" w:rsidRPr="00A83BD6">
        <w:rPr>
          <w:rFonts w:ascii="Arial" w:hAnsi="Arial" w:cs="Arial"/>
          <w:color w:val="000000"/>
          <w:shd w:val="clear" w:color="auto" w:fill="FFFFFF"/>
        </w:rPr>
        <w:t>234162</w:t>
      </w:r>
      <w:r w:rsidR="006A2B9C" w:rsidRPr="00A83BD6">
        <w:rPr>
          <w:rFonts w:ascii="Arial" w:hAnsi="Arial" w:cs="Arial"/>
          <w:color w:val="000000"/>
          <w:shd w:val="clear" w:color="auto" w:fill="FFFFFF"/>
        </w:rPr>
        <w:tab/>
      </w:r>
    </w:p>
    <w:p w14:paraId="6E95B1CF" w14:textId="1AB85F9D" w:rsidR="00536329" w:rsidRPr="00A83BD6" w:rsidRDefault="00185C8A" w:rsidP="00536329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A83BD6">
        <w:rPr>
          <w:rFonts w:ascii="Arial" w:hAnsi="Arial" w:cs="Arial"/>
          <w:color w:val="000000"/>
          <w:shd w:val="clear" w:color="auto" w:fill="FFFFFF"/>
        </w:rPr>
        <w:t>RESERVA:</w:t>
      </w:r>
      <w:r w:rsidR="00305F51" w:rsidRPr="00A83BD6">
        <w:rPr>
          <w:rFonts w:ascii="Arial" w:hAnsi="Arial" w:cs="Arial"/>
          <w:color w:val="000000"/>
          <w:shd w:val="clear" w:color="auto" w:fill="FFFFFF"/>
        </w:rPr>
        <w:tab/>
      </w:r>
      <w:r w:rsidR="00305F51" w:rsidRPr="00A83BD6">
        <w:rPr>
          <w:rFonts w:ascii="Arial" w:hAnsi="Arial" w:cs="Arial"/>
          <w:color w:val="000000"/>
          <w:shd w:val="clear" w:color="auto" w:fill="FFFFFF"/>
        </w:rPr>
        <w:tab/>
      </w:r>
      <w:r w:rsidR="00305F51" w:rsidRPr="00A83BD6">
        <w:rPr>
          <w:rFonts w:ascii="Arial" w:hAnsi="Arial" w:cs="Arial"/>
          <w:color w:val="000000"/>
          <w:shd w:val="clear" w:color="auto" w:fill="FFFFFF"/>
        </w:rPr>
        <w:tab/>
      </w:r>
      <w:r w:rsidRPr="00A83BD6">
        <w:rPr>
          <w:rFonts w:ascii="Arial" w:hAnsi="Arial" w:cs="Arial"/>
          <w:color w:val="000000"/>
          <w:shd w:val="clear" w:color="auto" w:fill="FFFFFF"/>
        </w:rPr>
        <w:tab/>
        <w:t>No. RPC</w:t>
      </w:r>
      <w:r w:rsidR="00074961" w:rsidRPr="00A83BD6">
        <w:rPr>
          <w:rFonts w:ascii="Arial" w:hAnsi="Arial" w:cs="Arial"/>
          <w:color w:val="000000"/>
          <w:shd w:val="clear" w:color="auto" w:fill="FFFFFF"/>
        </w:rPr>
        <w:t>.</w:t>
      </w:r>
      <w:r w:rsidRPr="00A83BD6">
        <w:rPr>
          <w:rFonts w:ascii="Arial" w:hAnsi="Arial" w:cs="Arial"/>
          <w:color w:val="000000"/>
          <w:shd w:val="clear" w:color="auto" w:fill="FFFFFF"/>
        </w:rPr>
        <w:t xml:space="preserve">  </w:t>
      </w:r>
      <w:r w:rsidR="006A2B9C" w:rsidRPr="00A83BD6">
        <w:rPr>
          <w:rFonts w:ascii="Arial" w:hAnsi="Arial" w:cs="Arial"/>
          <w:color w:val="000000"/>
          <w:shd w:val="clear" w:color="auto" w:fill="FFFFFF"/>
        </w:rPr>
        <w:t>4500</w:t>
      </w:r>
      <w:r w:rsidR="00A83BD6" w:rsidRPr="00A83BD6">
        <w:rPr>
          <w:rFonts w:ascii="Arial" w:hAnsi="Arial" w:cs="Arial"/>
          <w:color w:val="000000"/>
          <w:shd w:val="clear" w:color="auto" w:fill="FFFFFF"/>
        </w:rPr>
        <w:t>362314</w:t>
      </w:r>
      <w:r w:rsidR="006A2B9C" w:rsidRPr="00A83BD6">
        <w:rPr>
          <w:rFonts w:ascii="Arial" w:hAnsi="Arial" w:cs="Arial"/>
          <w:color w:val="000000"/>
          <w:shd w:val="clear" w:color="auto" w:fill="FFFFFF"/>
        </w:rPr>
        <w:tab/>
      </w:r>
      <w:r w:rsidR="00E80DF9" w:rsidRPr="00A83BD6">
        <w:rPr>
          <w:rFonts w:ascii="Arial" w:hAnsi="Arial" w:cs="Arial"/>
          <w:color w:val="000000"/>
          <w:shd w:val="clear" w:color="auto" w:fill="FFFFFF"/>
        </w:rPr>
        <w:tab/>
      </w:r>
      <w:r w:rsidR="00536329" w:rsidRPr="00A83BD6">
        <w:rPr>
          <w:rFonts w:ascii="Arial" w:hAnsi="Arial" w:cs="Arial"/>
          <w:color w:val="000000"/>
          <w:shd w:val="clear" w:color="auto" w:fill="FFFFFF"/>
        </w:rPr>
        <w:tab/>
        <w:t xml:space="preserve"> </w:t>
      </w:r>
    </w:p>
    <w:p w14:paraId="725B1CBF" w14:textId="2C2F8112" w:rsidR="00032343" w:rsidRPr="00A83BD6" w:rsidRDefault="00536329" w:rsidP="00AA64C8">
      <w:pPr>
        <w:pStyle w:val="Textoindependiente"/>
        <w:ind w:left="3544" w:hanging="3544"/>
        <w:jc w:val="left"/>
        <w:rPr>
          <w:rFonts w:ascii="Arial" w:hAnsi="Arial" w:cs="Arial"/>
          <w:color w:val="000000"/>
          <w:shd w:val="clear" w:color="auto" w:fill="FFFFFF"/>
        </w:rPr>
      </w:pPr>
      <w:r w:rsidRPr="00A83BD6">
        <w:rPr>
          <w:rFonts w:ascii="Arial" w:hAnsi="Arial" w:cs="Arial"/>
          <w:color w:val="000000"/>
          <w:shd w:val="clear" w:color="auto" w:fill="FFFFFF"/>
        </w:rPr>
        <w:t>VALOR</w:t>
      </w:r>
      <w:r w:rsidR="00AA64C8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A83BD6">
        <w:rPr>
          <w:rFonts w:ascii="Arial" w:hAnsi="Arial" w:cs="Arial"/>
          <w:color w:val="000000"/>
          <w:shd w:val="clear" w:color="auto" w:fill="FFFFFF"/>
        </w:rPr>
        <w:t>DEL</w:t>
      </w:r>
      <w:r w:rsidR="00AA64C8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A83BD6">
        <w:rPr>
          <w:rFonts w:ascii="Arial" w:hAnsi="Arial" w:cs="Arial"/>
          <w:color w:val="000000"/>
          <w:shd w:val="clear" w:color="auto" w:fill="FFFFFF"/>
        </w:rPr>
        <w:t>CON</w:t>
      </w:r>
      <w:r w:rsidR="00185C8A" w:rsidRPr="00A83BD6">
        <w:rPr>
          <w:rFonts w:ascii="Arial" w:hAnsi="Arial" w:cs="Arial"/>
          <w:color w:val="000000"/>
          <w:shd w:val="clear" w:color="auto" w:fill="FFFFFF"/>
        </w:rPr>
        <w:t>TRATO</w:t>
      </w:r>
      <w:r w:rsidR="009367CA" w:rsidRPr="00A83BD6">
        <w:rPr>
          <w:rFonts w:ascii="Arial" w:hAnsi="Arial" w:cs="Arial"/>
          <w:color w:val="000000"/>
          <w:shd w:val="clear" w:color="auto" w:fill="FFFFFF"/>
        </w:rPr>
        <w:t>:</w:t>
      </w:r>
      <w:r w:rsidR="0013777F" w:rsidRPr="00A83BD6">
        <w:rPr>
          <w:rFonts w:ascii="Arial" w:hAnsi="Arial" w:cs="Arial"/>
          <w:color w:val="000000"/>
          <w:shd w:val="clear" w:color="auto" w:fill="FFFFFF"/>
        </w:rPr>
        <w:tab/>
      </w:r>
      <w:r w:rsidR="006A2B9C" w:rsidRPr="00A83BD6">
        <w:rPr>
          <w:rFonts w:ascii="Arial" w:hAnsi="Arial" w:cs="Arial"/>
          <w:color w:val="000000"/>
          <w:shd w:val="clear" w:color="auto" w:fill="FFFFFF"/>
        </w:rPr>
        <w:t xml:space="preserve">$ </w:t>
      </w:r>
      <w:r w:rsidR="00A83BD6" w:rsidRPr="00A83BD6">
        <w:rPr>
          <w:rFonts w:ascii="Arial" w:hAnsi="Arial" w:cs="Arial"/>
          <w:color w:val="000000"/>
          <w:shd w:val="clear" w:color="auto" w:fill="FFFFFF"/>
        </w:rPr>
        <w:t>6.552.000</w:t>
      </w:r>
      <w:r w:rsidR="00AA64C8">
        <w:rPr>
          <w:rFonts w:ascii="Arial" w:hAnsi="Arial" w:cs="Arial"/>
          <w:color w:val="000000"/>
          <w:shd w:val="clear" w:color="auto" w:fill="FFFFFF"/>
        </w:rPr>
        <w:t xml:space="preserve"> (SEIS MILLONES QUINIENTOS CINCUENTA Y DOS MIL PESOS)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3823A747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A83BD6">
        <w:rPr>
          <w:rFonts w:ascii="Arial" w:hAnsi="Arial" w:cs="Arial"/>
          <w:lang w:val="es-ES_tradnl"/>
        </w:rPr>
        <w:t>1155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306392E3" w:rsidR="00CA5E7F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7706D738" w14:textId="77777777" w:rsidR="00D669D7" w:rsidRPr="00A82B09" w:rsidRDefault="00D669D7" w:rsidP="005E7EDD">
      <w:pPr>
        <w:pStyle w:val="Textoindependiente"/>
        <w:ind w:left="360"/>
        <w:rPr>
          <w:rFonts w:ascii="Arial" w:hAnsi="Arial" w:cs="Arial"/>
          <w:b/>
        </w:rPr>
      </w:pP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1EDB274" w14:textId="77777777" w:rsidR="002A5A29" w:rsidRDefault="002A5A29">
      <w:pPr>
        <w:pStyle w:val="Textoindependiente"/>
        <w:rPr>
          <w:rFonts w:ascii="Arial" w:hAnsi="Arial" w:cs="Arial"/>
          <w:b/>
        </w:rPr>
      </w:pPr>
    </w:p>
    <w:p w14:paraId="62F93C5B" w14:textId="77777777" w:rsidR="00A83BD6" w:rsidRPr="00A83BD6" w:rsidRDefault="00A83BD6" w:rsidP="00A83BD6">
      <w:pPr>
        <w:suppressAutoHyphens w:val="0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E8D664F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619AAE6D" w14:textId="77777777" w:rsidR="00A83BD6" w:rsidRPr="00A83BD6" w:rsidRDefault="00A83BD6" w:rsidP="00A83BD6">
      <w:pPr>
        <w:suppressAutoHyphens w:val="0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- Brindé apoyo en las jornadas con los beneficiarios del programa realizando las sesiones de clase</w:t>
      </w:r>
    </w:p>
    <w:p w14:paraId="0622819D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74D31ABB" w14:textId="77777777" w:rsidR="00A83BD6" w:rsidRPr="00A83BD6" w:rsidRDefault="00A83BD6" w:rsidP="00A83BD6">
      <w:pPr>
        <w:suppressAutoHyphens w:val="0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1B568B3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077E831B" w14:textId="77777777" w:rsidR="00A83BD6" w:rsidRPr="00A83BD6" w:rsidRDefault="00A83BD6" w:rsidP="00A83BD6">
      <w:pPr>
        <w:suppressAutoHyphens w:val="0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-Durante este periodo no desarrollé esta actividad</w:t>
      </w:r>
    </w:p>
    <w:p w14:paraId="1B7861C0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744ACC67" w14:textId="77777777" w:rsidR="00A83BD6" w:rsidRPr="00A83BD6" w:rsidRDefault="00A83BD6" w:rsidP="00A83BD6">
      <w:pPr>
        <w:suppressAutoHyphens w:val="0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74907A75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65B6E232" w14:textId="77777777" w:rsidR="00A83BD6" w:rsidRPr="00A83BD6" w:rsidRDefault="00A83BD6" w:rsidP="00A83BD6">
      <w:pPr>
        <w:suppressAutoHyphens w:val="0"/>
        <w:spacing w:before="3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sz w:val="22"/>
          <w:szCs w:val="22"/>
          <w:lang w:val="es-CO" w:eastAsia="es-CO"/>
        </w:rPr>
        <w:t>- Brindé apoyo y asistí a las reuniones realizadas por el programa a través de los coordinadores de manera virtual y presencial</w:t>
      </w:r>
    </w:p>
    <w:p w14:paraId="34109692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7B6D22EC" w14:textId="77777777" w:rsidR="00A83BD6" w:rsidRPr="00A83BD6" w:rsidRDefault="00A83BD6" w:rsidP="00A83BD6">
      <w:pPr>
        <w:suppressAutoHyphens w:val="0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24E1A74E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7FDC20A4" w14:textId="77777777" w:rsidR="00A83BD6" w:rsidRPr="00A83BD6" w:rsidRDefault="00A83BD6" w:rsidP="00A83BD6">
      <w:pPr>
        <w:suppressAutoHyphens w:val="0"/>
        <w:spacing w:before="3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sz w:val="22"/>
          <w:szCs w:val="22"/>
          <w:lang w:val="es-CO" w:eastAsia="es-CO"/>
        </w:rPr>
        <w:t>- Brindé apoyo a los eventos realizados por la Secretaría de Deporte y Recreación con los beneficiarios del programa brindando acompañamiento y logística</w:t>
      </w:r>
    </w:p>
    <w:p w14:paraId="3ADD3475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5332302A" w14:textId="77777777" w:rsidR="00A83BD6" w:rsidRPr="00A83BD6" w:rsidRDefault="00A83BD6" w:rsidP="00A83BD6">
      <w:pPr>
        <w:suppressAutoHyphens w:val="0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5. Las demás relacionadas con el desarrollo del objeto contractual</w:t>
      </w:r>
    </w:p>
    <w:p w14:paraId="476E95EC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787A5054" w14:textId="65FABF70" w:rsidR="00A83BD6" w:rsidRDefault="00A83BD6" w:rsidP="00A83BD6">
      <w:pPr>
        <w:suppressAutoHyphens w:val="0"/>
        <w:jc w:val="both"/>
        <w:rPr>
          <w:rFonts w:ascii="Arial" w:hAnsi="Arial" w:cs="Arial"/>
          <w:color w:val="000000"/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-Durante este periodo no desarrollé esta actividad</w:t>
      </w:r>
    </w:p>
    <w:p w14:paraId="5F8F23F2" w14:textId="77777777" w:rsidR="00D669D7" w:rsidRPr="00A83BD6" w:rsidRDefault="00D669D7" w:rsidP="00A83BD6">
      <w:pPr>
        <w:suppressAutoHyphens w:val="0"/>
        <w:jc w:val="both"/>
        <w:rPr>
          <w:lang w:val="es-CO" w:eastAsia="es-CO"/>
        </w:rPr>
      </w:pPr>
    </w:p>
    <w:p w14:paraId="0CD507E2" w14:textId="77777777" w:rsidR="0092241A" w:rsidRPr="00A83BD6" w:rsidRDefault="0092241A">
      <w:pPr>
        <w:pStyle w:val="Textoindependiente"/>
        <w:rPr>
          <w:rFonts w:ascii="Arial" w:hAnsi="Arial" w:cs="Arial"/>
          <w:b/>
          <w:lang w:val="es-CO"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5DEFBCD" w14:textId="77777777" w:rsidR="0092241A" w:rsidRPr="00A83BD6" w:rsidRDefault="0092241A" w:rsidP="0092241A">
      <w:pPr>
        <w:pStyle w:val="Default"/>
      </w:pPr>
    </w:p>
    <w:p w14:paraId="2C36A661" w14:textId="77777777" w:rsidR="00A83BD6" w:rsidRPr="00A83BD6" w:rsidRDefault="0092241A" w:rsidP="00A83BD6">
      <w:pPr>
        <w:pStyle w:val="NormalWeb"/>
        <w:numPr>
          <w:ilvl w:val="0"/>
          <w:numId w:val="20"/>
        </w:numPr>
        <w:spacing w:before="3" w:beforeAutospacing="0" w:after="0" w:afterAutospacing="0"/>
        <w:ind w:left="0" w:hanging="284"/>
        <w:jc w:val="both"/>
        <w:textAlignment w:val="baseline"/>
        <w:rPr>
          <w:rFonts w:ascii="Arial" w:hAnsi="Arial" w:cs="Arial"/>
          <w:color w:val="000000"/>
        </w:rPr>
      </w:pPr>
      <w:r w:rsidRPr="00A83BD6">
        <w:t xml:space="preserve"> </w:t>
      </w:r>
      <w:r w:rsidR="00A83BD6" w:rsidRPr="00A83BD6">
        <w:rPr>
          <w:rFonts w:ascii="Arial" w:hAnsi="Arial" w:cs="Arial"/>
          <w:color w:val="000000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799B174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2E886B08" w14:textId="67447893" w:rsidR="00A83BD6" w:rsidRPr="00A83BD6" w:rsidRDefault="00A83BD6" w:rsidP="00A83BD6">
      <w:pPr>
        <w:suppressAutoHyphens w:val="0"/>
        <w:ind w:right="446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- Brindé apoyo en las jornadas con los beneficiarios del programa realizando las sesiones de clase</w:t>
      </w:r>
      <w:r w:rsidRPr="00A83BD6">
        <w:rPr>
          <w:lang w:val="es-CO" w:eastAsia="es-CO"/>
        </w:rPr>
        <w:br/>
      </w:r>
    </w:p>
    <w:p w14:paraId="427EE228" w14:textId="77777777" w:rsidR="00A83BD6" w:rsidRPr="00A83BD6" w:rsidRDefault="00A83BD6" w:rsidP="00A83BD6">
      <w:pPr>
        <w:numPr>
          <w:ilvl w:val="0"/>
          <w:numId w:val="21"/>
        </w:numPr>
        <w:suppressAutoHyphens w:val="0"/>
        <w:spacing w:before="3"/>
        <w:jc w:val="both"/>
        <w:textAlignment w:val="baseline"/>
        <w:rPr>
          <w:rFonts w:ascii="Arial" w:hAnsi="Arial" w:cs="Arial"/>
          <w:color w:val="000000"/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14:paraId="18B6E09D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3AD3B6D6" w14:textId="77777777" w:rsidR="00A83BD6" w:rsidRPr="00A83BD6" w:rsidRDefault="00A83BD6" w:rsidP="00A83BD6">
      <w:pPr>
        <w:suppressAutoHyphens w:val="0"/>
        <w:spacing w:before="3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- Durante este periodo no desarrollé esta actividad</w:t>
      </w:r>
    </w:p>
    <w:p w14:paraId="6719F460" w14:textId="48D27FC3" w:rsidR="00A83BD6" w:rsidRPr="00A83BD6" w:rsidRDefault="00A83BD6" w:rsidP="00A83BD6">
      <w:pPr>
        <w:suppressAutoHyphens w:val="0"/>
        <w:rPr>
          <w:lang w:val="es-CO" w:eastAsia="es-CO"/>
        </w:rPr>
      </w:pPr>
    </w:p>
    <w:p w14:paraId="69C0EF66" w14:textId="77777777" w:rsidR="00A83BD6" w:rsidRPr="00A83BD6" w:rsidRDefault="00A83BD6" w:rsidP="00A83BD6">
      <w:pPr>
        <w:numPr>
          <w:ilvl w:val="0"/>
          <w:numId w:val="22"/>
        </w:numPr>
        <w:suppressAutoHyphens w:val="0"/>
        <w:spacing w:before="3"/>
        <w:jc w:val="both"/>
        <w:textAlignment w:val="baseline"/>
        <w:rPr>
          <w:rFonts w:ascii="Arial" w:hAnsi="Arial" w:cs="Arial"/>
          <w:color w:val="000000"/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Asistir a las diferentes reuniones y capacitaciones programadas por el área de fomento y las propias del cargo, que sean necesarias para el desarrollo del programa.</w:t>
      </w:r>
    </w:p>
    <w:p w14:paraId="29AD04CE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6D9E2A20" w14:textId="77777777" w:rsidR="00A83BD6" w:rsidRPr="00A83BD6" w:rsidRDefault="00A83BD6" w:rsidP="00A83BD6">
      <w:pPr>
        <w:suppressAutoHyphens w:val="0"/>
        <w:spacing w:before="3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 - Brindé apoyo y asistí a las reuniones realizadas por el programa a través de los coordinadores de manera virtual y presencial</w:t>
      </w:r>
    </w:p>
    <w:p w14:paraId="67C2FEEA" w14:textId="4E7C25F2" w:rsidR="00A83BD6" w:rsidRPr="00A83BD6" w:rsidRDefault="00A83BD6" w:rsidP="00A83BD6">
      <w:pPr>
        <w:suppressAutoHyphens w:val="0"/>
        <w:rPr>
          <w:lang w:val="es-CO" w:eastAsia="es-CO"/>
        </w:rPr>
      </w:pPr>
    </w:p>
    <w:p w14:paraId="3EBA496C" w14:textId="77777777" w:rsidR="00A83BD6" w:rsidRPr="00A83BD6" w:rsidRDefault="00A83BD6" w:rsidP="00A83BD6">
      <w:pPr>
        <w:numPr>
          <w:ilvl w:val="0"/>
          <w:numId w:val="23"/>
        </w:numPr>
        <w:suppressAutoHyphens w:val="0"/>
        <w:spacing w:before="3"/>
        <w:jc w:val="both"/>
        <w:textAlignment w:val="baseline"/>
        <w:rPr>
          <w:rFonts w:ascii="Arial" w:hAnsi="Arial" w:cs="Arial"/>
          <w:color w:val="000000"/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Realizar tareas de apoyo en las actividades operativas, logísticas o asistenciales de carácter misional de la Secretaría de Deporte y Recreación, en el cumplimiento del objeto contractual.</w:t>
      </w:r>
    </w:p>
    <w:p w14:paraId="0B9F9C17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0533C865" w14:textId="77777777" w:rsidR="00A83BD6" w:rsidRPr="00A83BD6" w:rsidRDefault="00A83BD6" w:rsidP="00A83BD6">
      <w:pPr>
        <w:suppressAutoHyphens w:val="0"/>
        <w:spacing w:before="3"/>
        <w:jc w:val="both"/>
        <w:rPr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- Brindé apoyo a los eventos realizados por la Secretaría de Deporte y Recreación con los beneficiarios del programa brindando acompañamiento y logística</w:t>
      </w:r>
    </w:p>
    <w:p w14:paraId="2E9B7A59" w14:textId="77777777" w:rsidR="00A83BD6" w:rsidRPr="00A83BD6" w:rsidRDefault="00A83BD6" w:rsidP="00A83BD6">
      <w:pPr>
        <w:suppressAutoHyphens w:val="0"/>
        <w:rPr>
          <w:lang w:val="es-CO" w:eastAsia="es-CO"/>
        </w:rPr>
      </w:pPr>
      <w:r w:rsidRPr="00A83BD6">
        <w:rPr>
          <w:lang w:val="es-CO" w:eastAsia="es-CO"/>
        </w:rPr>
        <w:lastRenderedPageBreak/>
        <w:br/>
      </w:r>
    </w:p>
    <w:p w14:paraId="1DB16FE4" w14:textId="77777777" w:rsidR="00A83BD6" w:rsidRPr="00A83BD6" w:rsidRDefault="00A83BD6" w:rsidP="00A83BD6">
      <w:pPr>
        <w:numPr>
          <w:ilvl w:val="0"/>
          <w:numId w:val="24"/>
        </w:numPr>
        <w:suppressAutoHyphens w:val="0"/>
        <w:spacing w:before="3"/>
        <w:jc w:val="both"/>
        <w:textAlignment w:val="baseline"/>
        <w:rPr>
          <w:rFonts w:ascii="Arial" w:hAnsi="Arial" w:cs="Arial"/>
          <w:color w:val="000000"/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Las demás desarrolladas en el objeto contractual.</w:t>
      </w:r>
    </w:p>
    <w:p w14:paraId="3B1E4336" w14:textId="77777777" w:rsidR="00A83BD6" w:rsidRPr="00A83BD6" w:rsidRDefault="00A83BD6" w:rsidP="00A83BD6">
      <w:pPr>
        <w:suppressAutoHyphens w:val="0"/>
        <w:rPr>
          <w:lang w:val="es-CO" w:eastAsia="es-CO"/>
        </w:rPr>
      </w:pPr>
    </w:p>
    <w:p w14:paraId="02025DA5" w14:textId="7F30D8D8" w:rsidR="007C5227" w:rsidRDefault="00A83BD6" w:rsidP="00D669D7">
      <w:pPr>
        <w:suppressAutoHyphens w:val="0"/>
        <w:spacing w:before="3"/>
        <w:ind w:left="142"/>
        <w:jc w:val="both"/>
        <w:rPr>
          <w:rFonts w:ascii="Arial" w:hAnsi="Arial" w:cs="Arial"/>
          <w:color w:val="000000"/>
          <w:lang w:val="es-CO" w:eastAsia="es-CO"/>
        </w:rPr>
      </w:pPr>
      <w:r w:rsidRPr="00A83BD6">
        <w:rPr>
          <w:rFonts w:ascii="Arial" w:hAnsi="Arial" w:cs="Arial"/>
          <w:color w:val="000000"/>
          <w:lang w:val="es-CO" w:eastAsia="es-CO"/>
        </w:rPr>
        <w:t>-Durante este periodo no desarrollé esta actividad</w:t>
      </w:r>
    </w:p>
    <w:p w14:paraId="0FFBD70D" w14:textId="77777777" w:rsidR="00D669D7" w:rsidRPr="00D669D7" w:rsidRDefault="00D669D7" w:rsidP="00D669D7">
      <w:pPr>
        <w:suppressAutoHyphens w:val="0"/>
        <w:spacing w:before="3"/>
        <w:ind w:left="142"/>
        <w:jc w:val="both"/>
        <w:rPr>
          <w:rFonts w:ascii="Arial" w:hAnsi="Arial" w:cs="Arial"/>
          <w:color w:val="000000"/>
          <w:lang w:val="es-CO" w:eastAsia="es-CO"/>
        </w:rPr>
      </w:pPr>
    </w:p>
    <w:p w14:paraId="053E3933" w14:textId="3F2506A2" w:rsidR="00D669D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4D86BAF1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</w:p>
    <w:p w14:paraId="44BEA051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  <w:r w:rsidRPr="00A83BD6">
        <w:rPr>
          <w:rFonts w:ascii="Arial" w:hAnsi="Arial" w:cs="Arial"/>
          <w:lang w:eastAsia="es-CO"/>
        </w:rPr>
        <w:t>1.</w:t>
      </w:r>
      <w:r w:rsidRPr="00A83BD6">
        <w:rPr>
          <w:rFonts w:ascii="Arial" w:hAnsi="Arial" w:cs="Arial"/>
          <w:lang w:eastAsia="es-CO"/>
        </w:rPr>
        <w:tab/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0192B6D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</w:p>
    <w:p w14:paraId="40A3D2EF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  <w:r w:rsidRPr="00A83BD6">
        <w:rPr>
          <w:rFonts w:ascii="Arial" w:hAnsi="Arial" w:cs="Arial"/>
          <w:lang w:eastAsia="es-CO"/>
        </w:rPr>
        <w:t>- Brindé apoyo en las jornadas con los beneficiarios del programa realizando las sesiones de clase</w:t>
      </w:r>
    </w:p>
    <w:p w14:paraId="67DFE899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</w:p>
    <w:p w14:paraId="13EB2441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  <w:r w:rsidRPr="00A83BD6">
        <w:rPr>
          <w:rFonts w:ascii="Arial" w:hAnsi="Arial" w:cs="Arial"/>
          <w:lang w:eastAsia="es-CO"/>
        </w:rPr>
        <w:t>2.</w:t>
      </w:r>
      <w:r w:rsidRPr="00A83BD6">
        <w:rPr>
          <w:rFonts w:ascii="Arial" w:hAnsi="Arial" w:cs="Arial"/>
          <w:lang w:eastAsia="es-CO"/>
        </w:rPr>
        <w:tab/>
        <w:t>Apoyar la elaboración y presentación de informes, registró de los beneficiarios del proyecto a través de la plataforma SIDER, registro fotográfico y bases de datos, correspondiente a los jornadas y eventos.</w:t>
      </w:r>
    </w:p>
    <w:p w14:paraId="3EDA8FF4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</w:p>
    <w:p w14:paraId="38B40114" w14:textId="0E234F13" w:rsidR="00A83BD6" w:rsidRDefault="00381FB5" w:rsidP="00A83BD6">
      <w:pPr>
        <w:suppressAutoHyphens w:val="0"/>
        <w:rPr>
          <w:rFonts w:ascii="Arial" w:hAnsi="Arial" w:cs="Arial"/>
          <w:lang w:eastAsia="es-CO"/>
        </w:rPr>
      </w:pPr>
      <w:r w:rsidRPr="00381FB5">
        <w:rPr>
          <w:rFonts w:ascii="Arial" w:hAnsi="Arial" w:cs="Arial"/>
          <w:lang w:eastAsia="es-CO"/>
        </w:rPr>
        <w:t>- Brindé apoyo en el registro de beneficiarios del proyecto en la plataforma SIDER.</w:t>
      </w:r>
    </w:p>
    <w:p w14:paraId="7B9D50AF" w14:textId="77777777" w:rsidR="00381FB5" w:rsidRPr="00A83BD6" w:rsidRDefault="00381FB5" w:rsidP="00A83BD6">
      <w:pPr>
        <w:suppressAutoHyphens w:val="0"/>
        <w:rPr>
          <w:rFonts w:ascii="Arial" w:hAnsi="Arial" w:cs="Arial"/>
          <w:lang w:eastAsia="es-CO"/>
        </w:rPr>
      </w:pPr>
    </w:p>
    <w:p w14:paraId="6C9A3A73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  <w:r w:rsidRPr="00A83BD6">
        <w:rPr>
          <w:rFonts w:ascii="Arial" w:hAnsi="Arial" w:cs="Arial"/>
          <w:lang w:eastAsia="es-CO"/>
        </w:rPr>
        <w:t>3.</w:t>
      </w:r>
      <w:r w:rsidRPr="00A83BD6">
        <w:rPr>
          <w:rFonts w:ascii="Arial" w:hAnsi="Arial" w:cs="Arial"/>
          <w:lang w:eastAsia="es-CO"/>
        </w:rPr>
        <w:tab/>
        <w:t>Asistir a las diferentes reuniones y capacitaciones programadas por el área de fomento y las propias del cargo, que sean necesarias para el desarrollo del programa.</w:t>
      </w:r>
    </w:p>
    <w:p w14:paraId="73C133FA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</w:p>
    <w:p w14:paraId="55F3F4BB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  <w:r w:rsidRPr="00A83BD6">
        <w:rPr>
          <w:rFonts w:ascii="Arial" w:hAnsi="Arial" w:cs="Arial"/>
          <w:lang w:eastAsia="es-CO"/>
        </w:rPr>
        <w:t xml:space="preserve"> - Brindé apoyo y asistí a las reuniones realizadas por el programa a través de los coordinadores de manera virtual y presencial</w:t>
      </w:r>
    </w:p>
    <w:p w14:paraId="0B008DF7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</w:p>
    <w:p w14:paraId="2F530304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  <w:r w:rsidRPr="00A83BD6">
        <w:rPr>
          <w:rFonts w:ascii="Arial" w:hAnsi="Arial" w:cs="Arial"/>
          <w:lang w:eastAsia="es-CO"/>
        </w:rPr>
        <w:t>4.</w:t>
      </w:r>
      <w:r w:rsidRPr="00A83BD6">
        <w:rPr>
          <w:rFonts w:ascii="Arial" w:hAnsi="Arial" w:cs="Arial"/>
          <w:lang w:eastAsia="es-CO"/>
        </w:rPr>
        <w:tab/>
        <w:t>Realizar tareas de apoyo en las actividades operativas, logísticas o asistenciales de carácter misional de la Secretaría de Deporte y Recreación, en el cumplimiento del objeto contractual.</w:t>
      </w:r>
    </w:p>
    <w:p w14:paraId="1EA77278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</w:p>
    <w:p w14:paraId="18DF1A0C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  <w:r w:rsidRPr="00A83BD6">
        <w:rPr>
          <w:rFonts w:ascii="Arial" w:hAnsi="Arial" w:cs="Arial"/>
          <w:lang w:eastAsia="es-CO"/>
        </w:rPr>
        <w:t>- Brindé apoyo a los eventos realizados por la Secretaría de Deporte y Recreación con los beneficiarios del programa brindando acompañamiento y logística</w:t>
      </w:r>
    </w:p>
    <w:p w14:paraId="41F6F788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</w:p>
    <w:p w14:paraId="3A82E696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  <w:r w:rsidRPr="00A83BD6">
        <w:rPr>
          <w:rFonts w:ascii="Arial" w:hAnsi="Arial" w:cs="Arial"/>
          <w:lang w:eastAsia="es-CO"/>
        </w:rPr>
        <w:t>5.</w:t>
      </w:r>
      <w:r w:rsidRPr="00A83BD6">
        <w:rPr>
          <w:rFonts w:ascii="Arial" w:hAnsi="Arial" w:cs="Arial"/>
          <w:lang w:eastAsia="es-CO"/>
        </w:rPr>
        <w:tab/>
        <w:t>Las demás desarrolladas en el objeto contractual.</w:t>
      </w:r>
    </w:p>
    <w:p w14:paraId="4AD4DB96" w14:textId="77777777" w:rsidR="00A83BD6" w:rsidRPr="00A83BD6" w:rsidRDefault="00A83BD6" w:rsidP="00A83BD6">
      <w:pPr>
        <w:suppressAutoHyphens w:val="0"/>
        <w:rPr>
          <w:rFonts w:ascii="Arial" w:hAnsi="Arial" w:cs="Arial"/>
          <w:lang w:eastAsia="es-CO"/>
        </w:rPr>
      </w:pPr>
    </w:p>
    <w:p w14:paraId="3CEE18AB" w14:textId="596F1C89" w:rsidR="00A82B09" w:rsidRDefault="00381FB5">
      <w:pPr>
        <w:pStyle w:val="Textoindependiente"/>
        <w:rPr>
          <w:rFonts w:ascii="Arial" w:hAnsi="Arial" w:cs="Arial"/>
          <w:b/>
        </w:rPr>
      </w:pPr>
      <w:r w:rsidRPr="00381FB5">
        <w:rPr>
          <w:rFonts w:ascii="Arial" w:hAnsi="Arial" w:cs="Arial"/>
          <w:lang w:eastAsia="es-CO"/>
        </w:rPr>
        <w:t>-Brindé apoyo elaborando informe, registro fotográfico y listado de asistencia de los beneficiarios del programa</w:t>
      </w:r>
    </w:p>
    <w:p w14:paraId="7DC1275F" w14:textId="76105DF8" w:rsidR="00D669D7" w:rsidRDefault="00D669D7">
      <w:pPr>
        <w:pStyle w:val="Textoindependiente"/>
        <w:rPr>
          <w:rFonts w:ascii="Arial" w:hAnsi="Arial" w:cs="Arial"/>
          <w:b/>
        </w:rPr>
      </w:pPr>
    </w:p>
    <w:p w14:paraId="6CF1FA0A" w14:textId="1A1230B8" w:rsidR="00D669D7" w:rsidRDefault="00D669D7">
      <w:pPr>
        <w:pStyle w:val="Textoindependiente"/>
        <w:rPr>
          <w:rFonts w:ascii="Arial" w:hAnsi="Arial" w:cs="Arial"/>
          <w:b/>
        </w:rPr>
      </w:pPr>
    </w:p>
    <w:p w14:paraId="46E3C9A7" w14:textId="2BBBD819" w:rsidR="00D669D7" w:rsidRDefault="00D669D7">
      <w:pPr>
        <w:pStyle w:val="Textoindependiente"/>
        <w:rPr>
          <w:rFonts w:ascii="Arial" w:hAnsi="Arial" w:cs="Arial"/>
          <w:b/>
        </w:rPr>
      </w:pPr>
    </w:p>
    <w:p w14:paraId="605DF50C" w14:textId="77777777" w:rsidR="00D669D7" w:rsidRDefault="00D669D7">
      <w:pPr>
        <w:pStyle w:val="Textoindependiente"/>
        <w:rPr>
          <w:rFonts w:ascii="Arial" w:hAnsi="Arial" w:cs="Arial"/>
          <w:b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lastRenderedPageBreak/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0AEF9835" w:rsidR="006A2B9C" w:rsidRPr="00A82B09" w:rsidRDefault="00A83BD6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0DD4202A" wp14:editId="65BD3E12">
            <wp:simplePos x="0" y="0"/>
            <wp:positionH relativeFrom="column">
              <wp:posOffset>-51435</wp:posOffset>
            </wp:positionH>
            <wp:positionV relativeFrom="paragraph">
              <wp:posOffset>184785</wp:posOffset>
            </wp:positionV>
            <wp:extent cx="2681656" cy="742950"/>
            <wp:effectExtent l="0" t="0" r="444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1656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2DB01D" w14:textId="3DF569FB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2816771E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5D81DC98" w:rsidR="004802B0" w:rsidRPr="00A83BD6" w:rsidRDefault="00D743F1" w:rsidP="006F2DEB">
      <w:pPr>
        <w:pStyle w:val="Textoindependiente"/>
        <w:rPr>
          <w:rFonts w:ascii="Arial" w:hAnsi="Arial" w:cs="Arial"/>
        </w:rPr>
      </w:pPr>
      <w:r w:rsidRPr="00A83BD6">
        <w:rPr>
          <w:rFonts w:ascii="Arial" w:hAnsi="Arial" w:cs="Arial"/>
        </w:rPr>
        <w:t>_____________________________</w:t>
      </w:r>
    </w:p>
    <w:p w14:paraId="7B965E78" w14:textId="53F10256" w:rsidR="0063798C" w:rsidRPr="00A83BD6" w:rsidRDefault="00A83BD6" w:rsidP="00A83BD6">
      <w:pPr>
        <w:pStyle w:val="Textoindependiente"/>
        <w:rPr>
          <w:rFonts w:ascii="Arial" w:hAnsi="Arial" w:cs="Arial"/>
        </w:rPr>
      </w:pPr>
      <w:r w:rsidRPr="00A83BD6">
        <w:rPr>
          <w:rFonts w:ascii="Arial" w:hAnsi="Arial" w:cs="Arial"/>
        </w:rPr>
        <w:t>WENDY CAROLINA OCAMPO MUÑOZ</w:t>
      </w:r>
    </w:p>
    <w:p w14:paraId="52B31E59" w14:textId="745907C5" w:rsidR="003A55A7" w:rsidRPr="00A83BD6" w:rsidRDefault="00D743F1">
      <w:pPr>
        <w:pStyle w:val="Textoindependiente"/>
        <w:rPr>
          <w:rFonts w:ascii="Arial" w:hAnsi="Arial" w:cs="Arial"/>
        </w:rPr>
      </w:pPr>
      <w:r w:rsidRPr="00A83BD6">
        <w:rPr>
          <w:rFonts w:ascii="Arial" w:hAnsi="Arial" w:cs="Arial"/>
        </w:rPr>
        <w:t>CEDULA</w:t>
      </w:r>
      <w:r w:rsidR="0074664D" w:rsidRPr="00A83BD6">
        <w:rPr>
          <w:rFonts w:ascii="Arial" w:hAnsi="Arial" w:cs="Arial"/>
        </w:rPr>
        <w:t xml:space="preserve"> </w:t>
      </w:r>
      <w:r w:rsidR="00A83BD6" w:rsidRPr="00A83BD6">
        <w:rPr>
          <w:rFonts w:ascii="Arial" w:hAnsi="Arial" w:cs="Arial"/>
        </w:rPr>
        <w:t>67026645</w:t>
      </w:r>
      <w:r w:rsidR="001405D6" w:rsidRPr="00A82B09">
        <w:rPr>
          <w:rFonts w:ascii="Arial" w:hAnsi="Arial" w:cs="Arial"/>
        </w:rPr>
        <w:tab/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3BD6">
        <w:rPr>
          <w:rFonts w:ascii="Arial" w:hAnsi="Arial" w:cs="Arial"/>
        </w:rPr>
        <w:tab/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51499" w14:textId="77777777" w:rsidR="0017287A" w:rsidRDefault="0017287A">
      <w:r>
        <w:separator/>
      </w:r>
    </w:p>
  </w:endnote>
  <w:endnote w:type="continuationSeparator" w:id="0">
    <w:p w14:paraId="5B56118D" w14:textId="77777777" w:rsidR="0017287A" w:rsidRDefault="0017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1A106" w14:textId="77777777" w:rsidR="0017287A" w:rsidRDefault="0017287A">
      <w:r>
        <w:separator/>
      </w:r>
    </w:p>
  </w:footnote>
  <w:footnote w:type="continuationSeparator" w:id="0">
    <w:p w14:paraId="61F9AF4B" w14:textId="77777777" w:rsidR="0017287A" w:rsidRDefault="00172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4041230E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A83BD6">
      <w:rPr>
        <w:rFonts w:ascii="Arial" w:hAnsi="Arial" w:cs="Arial"/>
        <w:b/>
        <w:bCs/>
        <w:lang w:val="es-MX"/>
      </w:rPr>
      <w:t>.</w:t>
    </w:r>
    <w:r w:rsidR="00A83BD6" w:rsidRPr="00A83BD6">
      <w:rPr>
        <w:rFonts w:ascii="Arial" w:hAnsi="Arial" w:cs="Arial"/>
        <w:b/>
        <w:bCs/>
        <w:lang w:val="es-MX"/>
      </w:rPr>
      <w:t>1155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6587FF3"/>
    <w:multiLevelType w:val="multilevel"/>
    <w:tmpl w:val="C23AB4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93F3236"/>
    <w:multiLevelType w:val="multilevel"/>
    <w:tmpl w:val="ED5A5E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EC195C"/>
    <w:multiLevelType w:val="multilevel"/>
    <w:tmpl w:val="19AC59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9DE6018"/>
    <w:multiLevelType w:val="multilevel"/>
    <w:tmpl w:val="8C04D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81694A"/>
    <w:multiLevelType w:val="multilevel"/>
    <w:tmpl w:val="FC4A3A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6378985">
    <w:abstractNumId w:val="9"/>
  </w:num>
  <w:num w:numId="2" w16cid:durableId="867062123">
    <w:abstractNumId w:val="1"/>
  </w:num>
  <w:num w:numId="3" w16cid:durableId="1464617273">
    <w:abstractNumId w:val="4"/>
  </w:num>
  <w:num w:numId="4" w16cid:durableId="2061511246">
    <w:abstractNumId w:val="2"/>
  </w:num>
  <w:num w:numId="5" w16cid:durableId="1235815935">
    <w:abstractNumId w:val="0"/>
  </w:num>
  <w:num w:numId="6" w16cid:durableId="667749484">
    <w:abstractNumId w:val="10"/>
  </w:num>
  <w:num w:numId="7" w16cid:durableId="1505319619">
    <w:abstractNumId w:val="25"/>
  </w:num>
  <w:num w:numId="8" w16cid:durableId="697006871">
    <w:abstractNumId w:val="22"/>
  </w:num>
  <w:num w:numId="9" w16cid:durableId="1516647093">
    <w:abstractNumId w:val="18"/>
  </w:num>
  <w:num w:numId="10" w16cid:durableId="1623801982">
    <w:abstractNumId w:val="15"/>
  </w:num>
  <w:num w:numId="11" w16cid:durableId="1964070528">
    <w:abstractNumId w:val="3"/>
  </w:num>
  <w:num w:numId="12" w16cid:durableId="1532917679">
    <w:abstractNumId w:val="14"/>
  </w:num>
  <w:num w:numId="13" w16cid:durableId="180780275">
    <w:abstractNumId w:val="26"/>
  </w:num>
  <w:num w:numId="14" w16cid:durableId="1901401520">
    <w:abstractNumId w:val="12"/>
  </w:num>
  <w:num w:numId="15" w16cid:durableId="395930372">
    <w:abstractNumId w:val="13"/>
  </w:num>
  <w:num w:numId="16" w16cid:durableId="1507406662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281152517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937324147">
    <w:abstractNumId w:val="21"/>
    <w:lvlOverride w:ilvl="0">
      <w:lvl w:ilvl="0">
        <w:numFmt w:val="decimal"/>
        <w:lvlText w:val="%1."/>
        <w:lvlJc w:val="left"/>
      </w:lvl>
    </w:lvlOverride>
  </w:num>
  <w:num w:numId="19" w16cid:durableId="12165909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1851481507">
    <w:abstractNumId w:val="23"/>
  </w:num>
  <w:num w:numId="21" w16cid:durableId="574242356">
    <w:abstractNumId w:val="24"/>
    <w:lvlOverride w:ilvl="0">
      <w:lvl w:ilvl="0">
        <w:numFmt w:val="decimal"/>
        <w:lvlText w:val="%1."/>
        <w:lvlJc w:val="left"/>
      </w:lvl>
    </w:lvlOverride>
  </w:num>
  <w:num w:numId="22" w16cid:durableId="1198082246">
    <w:abstractNumId w:val="16"/>
    <w:lvlOverride w:ilvl="0">
      <w:lvl w:ilvl="0">
        <w:numFmt w:val="decimal"/>
        <w:lvlText w:val="%1."/>
        <w:lvlJc w:val="left"/>
      </w:lvl>
    </w:lvlOverride>
  </w:num>
  <w:num w:numId="23" w16cid:durableId="1551310423">
    <w:abstractNumId w:val="20"/>
    <w:lvlOverride w:ilvl="0">
      <w:lvl w:ilvl="0">
        <w:numFmt w:val="decimal"/>
        <w:lvlText w:val="%1."/>
        <w:lvlJc w:val="left"/>
      </w:lvl>
    </w:lvlOverride>
  </w:num>
  <w:num w:numId="24" w16cid:durableId="2126189764">
    <w:abstractNumId w:val="19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287A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1FB5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37F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3BD6"/>
    <w:rsid w:val="00A85B4C"/>
    <w:rsid w:val="00A865EE"/>
    <w:rsid w:val="00A9123F"/>
    <w:rsid w:val="00A942B0"/>
    <w:rsid w:val="00A966DC"/>
    <w:rsid w:val="00AA19A0"/>
    <w:rsid w:val="00AA3094"/>
    <w:rsid w:val="00AA64C8"/>
    <w:rsid w:val="00AB1840"/>
    <w:rsid w:val="00AB3647"/>
    <w:rsid w:val="00AB7ED1"/>
    <w:rsid w:val="00AC033A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69D7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19ED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A516B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862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Usuario</cp:lastModifiedBy>
  <cp:revision>7</cp:revision>
  <cp:lastPrinted>2023-04-12T14:19:00Z</cp:lastPrinted>
  <dcterms:created xsi:type="dcterms:W3CDTF">2025-03-19T20:36:00Z</dcterms:created>
  <dcterms:modified xsi:type="dcterms:W3CDTF">2025-04-01T13:24:00Z</dcterms:modified>
</cp:coreProperties>
</file>